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7"/>
        <w:ind w:left="120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É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TT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before="21"/>
        <w:ind w:left="120"/>
      </w:pPr>
      <w:r>
        <w:pict>
          <v:group style="position:absolute;margin-left:52.56pt;margin-top:81.3347pt;width:506.88pt;height:0pt;mso-position-horizontal-relative:page;mso-position-vertical-relative:paragraph;z-index:-123" coordorigin="1051,1627" coordsize="10138,0">
            <v:shape style="position:absolute;left:1051;top:1627;width:10138;height:0" coordorigin="1051,1627" coordsize="10138,0" path="m1051,1627l11189,1627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pl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2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é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:</w:t>
      </w:r>
      <w:r>
        <w:rPr>
          <w:rFonts w:cs="Times New Roman" w:hAnsi="Times New Roman" w:eastAsia="Times New Roman" w:ascii="Times New Roman"/>
          <w:color w:val="A6A6A6"/>
          <w:spacing w:val="11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color w:val="A6A6A6"/>
          <w:spacing w:val="-1"/>
          <w:w w:val="115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color w:val="A6A6A6"/>
          <w:spacing w:val="1"/>
          <w:w w:val="115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0"/>
          <w:w w:val="115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color w:val="A6A6A6"/>
          <w:spacing w:val="18"/>
          <w:w w:val="1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color w:val="A6A6A6"/>
          <w:spacing w:val="0"/>
          <w:w w:val="118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color w:val="A6A6A6"/>
          <w:spacing w:val="1"/>
          <w:w w:val="121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color w:val="A6A6A6"/>
          <w:spacing w:val="-1"/>
          <w:w w:val="113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color w:val="A6A6A6"/>
          <w:spacing w:val="1"/>
          <w:w w:val="113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A6A6A6"/>
          <w:spacing w:val="1"/>
          <w:w w:val="116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color w:val="A6A6A6"/>
          <w:spacing w:val="1"/>
          <w:w w:val="121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color w:val="A6A6A6"/>
          <w:spacing w:val="0"/>
          <w:w w:val="121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6"/>
          <w:szCs w:val="36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3978" w:right="4026"/>
      </w:pPr>
      <w:r>
        <w:rPr>
          <w:rFonts w:cs="Times New Roman" w:hAnsi="Times New Roman" w:eastAsia="Times New Roman" w:ascii="Times New Roman"/>
          <w:spacing w:val="0"/>
          <w:w w:val="9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23"/>
          <w:w w:val="9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26"/>
          <w:w w:val="9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48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5"/>
        <w:ind w:left="2305" w:right="2328"/>
      </w:pPr>
      <w:r>
        <w:rPr>
          <w:rFonts w:cs="Times New Roman" w:hAnsi="Times New Roman" w:eastAsia="Times New Roman" w:ascii="Times New Roman"/>
          <w:spacing w:val="18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2"/>
          <w:w w:val="12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Wingdings 2" w:hAnsi="Wingdings 2" w:eastAsia="Wingdings 2" w:ascii="Wingdings 2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9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9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1"/>
          <w:w w:val="113"/>
          <w:sz w:val="20"/>
          <w:szCs w:val="20"/>
        </w:rPr>
        <w:t>ug</w:t>
      </w:r>
      <w:r>
        <w:rPr>
          <w:rFonts w:cs="Times New Roman" w:hAnsi="Times New Roman" w:eastAsia="Times New Roman" w:ascii="Times New Roman"/>
          <w:spacing w:val="19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3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0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2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2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4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2"/>
          <w:w w:val="111"/>
          <w:sz w:val="20"/>
          <w:szCs w:val="20"/>
        </w:rPr>
        <w:t> </w:t>
      </w:r>
      <w:r>
        <w:rPr>
          <w:rFonts w:cs="Wingdings 2" w:hAnsi="Wingdings 2" w:eastAsia="Wingdings 2" w:ascii="Wingdings 2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2"/>
          <w:w w:val="12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21"/>
          <w:w w:val="12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5" w:lineRule="exact" w:line="220"/>
        <w:ind w:left="3217" w:right="3239"/>
      </w:pPr>
      <w:r>
        <w:rPr>
          <w:rFonts w:cs="Times New Roman" w:hAnsi="Times New Roman" w:eastAsia="Times New Roman" w:ascii="Times New Roman"/>
          <w:spacing w:val="25"/>
          <w:w w:val="125"/>
          <w:position w:val="-1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24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5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31"/>
          <w:w w:val="12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9"/>
          <w:w w:val="125"/>
          <w:position w:val="-1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24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3"/>
          <w:w w:val="12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7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4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5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1"/>
          <w:w w:val="125"/>
          <w:position w:val="-1"/>
          <w:sz w:val="20"/>
          <w:szCs w:val="20"/>
        </w:rPr>
        <w:t> </w:t>
      </w:r>
      <w:r>
        <w:rPr>
          <w:rFonts w:cs="Wingdings 2" w:hAnsi="Wingdings 2" w:eastAsia="Wingdings 2" w:ascii="Wingdings 2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13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123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2"/>
          <w:w w:val="125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1"/>
          <w:w w:val="113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2"/>
          <w:w w:val="108"/>
          <w:position w:val="-1"/>
          <w:sz w:val="20"/>
          <w:szCs w:val="20"/>
        </w:rPr>
        <w:t>f</w:t>
      </w:r>
      <w:hyperlink r:id="rId6">
        <w:r>
          <w:rPr>
            <w:rFonts w:cs="Times New Roman" w:hAnsi="Times New Roman" w:eastAsia="Times New Roman" w:ascii="Times New Roman"/>
            <w:spacing w:val="21"/>
            <w:w w:val="99"/>
            <w:position w:val="-1"/>
            <w:sz w:val="20"/>
            <w:szCs w:val="20"/>
          </w:rPr>
          <w:t>m@</w:t>
        </w:r>
        <w:r>
          <w:rPr>
            <w:rFonts w:cs="Times New Roman" w:hAnsi="Times New Roman" w:eastAsia="Times New Roman" w:ascii="Times New Roman"/>
            <w:spacing w:val="21"/>
            <w:w w:val="110"/>
            <w:position w:val="-1"/>
            <w:sz w:val="20"/>
            <w:szCs w:val="20"/>
          </w:rPr>
          <w:t>mm</w:t>
        </w:r>
      </w:hyperlink>
      <w:r>
        <w:rPr>
          <w:rFonts w:cs="Times New Roman" w:hAnsi="Times New Roman" w:eastAsia="Times New Roman" w:ascii="Times New Roman"/>
          <w:spacing w:val="18"/>
          <w:w w:val="11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1"/>
          <w:w w:val="101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8"/>
          <w:w w:val="117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3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4"/>
        <w:ind w:left="120"/>
      </w:pPr>
      <w:r>
        <w:rPr>
          <w:rFonts w:cs="Times New Roman" w:hAnsi="Times New Roman" w:eastAsia="Times New Roman" w:ascii="Times New Roman"/>
          <w:spacing w:val="26"/>
          <w:w w:val="9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6"/>
          <w:w w:val="114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5"/>
          <w:w w:val="113"/>
          <w:sz w:val="24"/>
          <w:szCs w:val="24"/>
        </w:rPr>
        <w:t>je</w:t>
      </w:r>
      <w:r>
        <w:rPr>
          <w:rFonts w:cs="Times New Roman" w:hAnsi="Times New Roman" w:eastAsia="Times New Roman" w:ascii="Times New Roman"/>
          <w:spacing w:val="28"/>
          <w:w w:val="11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6"/>
          <w:w w:val="145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5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8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87"/>
        <w:ind w:left="120" w:right="1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8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cc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8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4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28"/>
          <w:w w:val="11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11"/>
          <w:sz w:val="24"/>
          <w:szCs w:val="24"/>
        </w:rPr>
        <w:t>duc</w:t>
      </w:r>
      <w:r>
        <w:rPr>
          <w:rFonts w:cs="Times New Roman" w:hAnsi="Times New Roman" w:eastAsia="Times New Roman" w:ascii="Times New Roman"/>
          <w:spacing w:val="29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1"/>
          <w:w w:val="11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8"/>
          <w:w w:val="11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9"/>
          <w:w w:val="11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9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8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5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1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5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25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2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1"/>
        <w:ind w:left="120"/>
      </w:pPr>
      <w:r>
        <w:rPr>
          <w:rFonts w:cs="Times New Roman" w:hAnsi="Times New Roman" w:eastAsia="Times New Roman" w:ascii="Times New Roman"/>
          <w:spacing w:val="8"/>
          <w:w w:val="11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onour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6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4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Com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put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                                                   </w:t>
      </w:r>
      <w:r>
        <w:rPr>
          <w:rFonts w:cs="Times New Roman" w:hAnsi="Times New Roman" w:eastAsia="Times New Roman" w:ascii="Times New Roman"/>
          <w:spacing w:val="39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32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6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9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                             </w:t>
      </w:r>
      <w:r>
        <w:rPr>
          <w:rFonts w:cs="Times New Roman" w:hAnsi="Times New Roman" w:eastAsia="Times New Roman" w:ascii="Times New Roman"/>
          <w:spacing w:val="52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8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000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iv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3"/>
          <w:w w:val="116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7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5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20"/>
      </w:pPr>
      <w:r>
        <w:rPr>
          <w:rFonts w:cs="Times New Roman" w:hAnsi="Times New Roman" w:eastAsia="Times New Roman" w:ascii="Times New Roman"/>
          <w:spacing w:val="6"/>
          <w:w w:val="9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5"/>
          <w:w w:val="111"/>
          <w:sz w:val="21"/>
          <w:szCs w:val="21"/>
        </w:rPr>
        <w:t>el</w:t>
      </w:r>
      <w:r>
        <w:rPr>
          <w:rFonts w:cs="Times New Roman" w:hAnsi="Times New Roman" w:eastAsia="Times New Roman" w:ascii="Times New Roman"/>
          <w:spacing w:val="6"/>
          <w:w w:val="11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6"/>
          <w:w w:val="13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5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1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1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9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5"/>
          <w:w w:val="109"/>
          <w:sz w:val="21"/>
          <w:szCs w:val="21"/>
        </w:rPr>
        <w:t>je</w:t>
      </w:r>
      <w:r>
        <w:rPr>
          <w:rFonts w:cs="Times New Roman" w:hAnsi="Times New Roman" w:eastAsia="Times New Roman" w:ascii="Times New Roman"/>
          <w:spacing w:val="6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3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86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2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2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1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1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6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2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7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3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3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91" w:lineRule="auto" w:line="285"/>
        <w:ind w:left="480" w:right="97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8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Sele</w:t>
      </w:r>
      <w:r>
        <w:rPr>
          <w:rFonts w:cs="Times New Roman" w:hAnsi="Times New Roman" w:eastAsia="Times New Roman" w:ascii="Times New Roman"/>
          <w:spacing w:val="2"/>
          <w:w w:val="12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1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6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6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5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2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3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6"/>
        <w:ind w:left="480"/>
      </w:pP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hn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2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9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31" w:lineRule="auto" w:line="285"/>
        <w:ind w:left="480" w:right="49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7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5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9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d,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7"/>
          <w:w w:val="1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2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2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5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6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31" w:lineRule="auto" w:line="285"/>
        <w:ind w:left="480" w:right="41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4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dd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9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9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4"/>
          <w:w w:val="11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7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81"/>
        <w:ind w:left="120" w:right="459"/>
        <w:sectPr>
          <w:pgNumType w:start="1"/>
          <w:pgMar w:header="811" w:footer="1410" w:top="1660" w:bottom="280" w:left="960" w:right="960"/>
          <w:headerReference w:type="default" r:id="rId4"/>
          <w:footerReference w:type="default" r:id="rId5"/>
          <w:pgSz w:w="12240" w:h="15840"/>
        </w:sectPr>
      </w:pP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lie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ill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el,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8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hn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4"/>
          <w:w w:val="12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60"/>
        <w:ind w:left="120"/>
      </w:pPr>
      <w:r>
        <w:pict>
          <v:group style="position:absolute;margin-left:52.56pt;margin-top:18.6631pt;width:506.88pt;height:0pt;mso-position-horizontal-relative:page;mso-position-vertical-relative:paragraph;z-index:-122" coordorigin="1051,373" coordsize="10138,0">
            <v:shape style="position:absolute;left:1051;top:373;width:10138;height:0" coordorigin="1051,373" coordsize="10138,0" path="m1051,373l11189,37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position w:val="-1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20"/>
          <w:position w:val="-1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20"/>
          <w:position w:val="-1"/>
          <w:sz w:val="20"/>
          <w:szCs w:val="20"/>
        </w:rPr>
        <w:t>05</w:t>
      </w:r>
      <w:r>
        <w:rPr>
          <w:rFonts w:cs="Times New Roman" w:hAnsi="Times New Roman" w:eastAsia="Times New Roman" w:ascii="Times New Roman"/>
          <w:spacing w:val="0"/>
          <w:w w:val="120"/>
          <w:position w:val="-1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2"/>
          <w:w w:val="12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33"/>
          <w:position w:val="-1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31"/>
          <w:position w:val="-1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0"/>
          <w:w w:val="107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31"/>
          <w:position w:val="-1"/>
          <w:sz w:val="20"/>
          <w:szCs w:val="20"/>
        </w:rPr>
        <w:t>0000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 </w:t>
      </w:r>
      <w:r>
        <w:rPr>
          <w:rFonts w:cs="Wingdings 2" w:hAnsi="Wingdings 2" w:eastAsia="Wingdings 2" w:ascii="Wingdings 2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4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12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12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5"/>
          <w:w w:val="112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4"/>
          <w:w w:val="112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5"/>
          <w:w w:val="112"/>
          <w:position w:val="-1"/>
          <w:sz w:val="20"/>
          <w:szCs w:val="20"/>
        </w:rPr>
        <w:t>f</w:t>
      </w:r>
      <w:hyperlink r:id="rId7">
        <w:r>
          <w:rPr>
            <w:rFonts w:cs="Times New Roman" w:hAnsi="Times New Roman" w:eastAsia="Times New Roman" w:ascii="Times New Roman"/>
            <w:spacing w:val="24"/>
            <w:w w:val="112"/>
            <w:position w:val="-1"/>
            <w:sz w:val="20"/>
            <w:szCs w:val="20"/>
          </w:rPr>
          <w:t>m@</w:t>
        </w:r>
        <w:r>
          <w:rPr>
            <w:rFonts w:cs="Times New Roman" w:hAnsi="Times New Roman" w:eastAsia="Times New Roman" w:ascii="Times New Roman"/>
            <w:spacing w:val="24"/>
            <w:w w:val="112"/>
            <w:position w:val="-1"/>
            <w:sz w:val="20"/>
            <w:szCs w:val="20"/>
          </w:rPr>
          <w:t>mmm.</w:t>
        </w:r>
        <w:r>
          <w:rPr>
            <w:rFonts w:cs="Times New Roman" w:hAnsi="Times New Roman" w:eastAsia="Times New Roman" w:ascii="Times New Roman"/>
            <w:spacing w:val="20"/>
            <w:w w:val="112"/>
            <w:position w:val="-1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12"/>
            <w:position w:val="-1"/>
            <w:sz w:val="20"/>
            <w:szCs w:val="20"/>
          </w:rPr>
          <w:t>a</w:t>
        </w:r>
      </w:hyperlink>
      <w:r>
        <w:rPr>
          <w:rFonts w:cs="Times New Roman" w:hAnsi="Times New Roman" w:eastAsia="Times New Roman" w:ascii="Times New Roman"/>
          <w:spacing w:val="0"/>
          <w:w w:val="112"/>
          <w:position w:val="-1"/>
          <w:sz w:val="20"/>
          <w:szCs w:val="20"/>
        </w:rPr>
        <w:t>                                    </w:t>
      </w:r>
      <w:r>
        <w:rPr>
          <w:rFonts w:cs="Times New Roman" w:hAnsi="Times New Roman" w:eastAsia="Times New Roman" w:ascii="Times New Roman"/>
          <w:spacing w:val="25"/>
          <w:w w:val="112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1"/>
          <w:w w:val="112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6"/>
          <w:w w:val="112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1"/>
          <w:w w:val="112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6"/>
          <w:position w:val="-1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4"/>
        <w:ind w:left="120"/>
      </w:pPr>
      <w:r>
        <w:rPr>
          <w:rFonts w:cs="Times New Roman" w:hAnsi="Times New Roman" w:eastAsia="Times New Roman" w:ascii="Times New Roman"/>
          <w:spacing w:val="28"/>
          <w:w w:val="11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1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9"/>
          <w:w w:val="11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8"/>
          <w:w w:val="11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2"/>
          <w:w w:val="11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8"/>
          <w:w w:val="11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2"/>
          <w:w w:val="11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8"/>
          <w:w w:val="11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9"/>
          <w:w w:val="11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7"/>
          <w:w w:val="11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8"/>
          <w:w w:val="11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6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6"/>
          <w:w w:val="119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8"/>
          <w:w w:val="11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7"/>
          <w:w w:val="125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5"/>
          <w:w w:val="9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5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1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8"/>
          <w:w w:val="115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6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9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iv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3"/>
        <w:ind w:left="120"/>
      </w:pP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91" w:lineRule="auto" w:line="285"/>
        <w:ind w:left="480" w:right="50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3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2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3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2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6"/>
          <w:w w:val="12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6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3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12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3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3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2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6"/>
        <w:ind w:left="480"/>
      </w:pP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29" w:lineRule="auto" w:line="285"/>
        <w:ind w:left="480" w:right="49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8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uc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3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3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5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1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our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8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8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1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8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28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68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3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91" w:lineRule="auto" w:line="285"/>
        <w:ind w:left="480" w:right="14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6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lv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2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2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2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2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2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2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1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6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8"/>
          <w:w w:val="12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3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14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‘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25"/>
          <w:w w:val="99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5"/>
          <w:w w:val="125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17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6"/>
          <w:w w:val="114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9"/>
          <w:w w:val="11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9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6"/>
          <w:w w:val="10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9"/>
          <w:w w:val="124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1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105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9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5"/>
          <w:w w:val="109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5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2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3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5"/>
          <w:w w:val="13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6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nux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000</w:t>
      </w:r>
      <w:r>
        <w:rPr>
          <w:rFonts w:cs="Times New Roman" w:hAnsi="Times New Roman" w:eastAsia="Times New Roman" w:ascii="Times New Roman"/>
          <w:spacing w:val="-7"/>
          <w:w w:val="1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4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ogr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8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6"/>
          <w:w w:val="115"/>
          <w:sz w:val="20"/>
          <w:szCs w:val="20"/>
        </w:rPr>
        <w:t>ngua</w:t>
      </w:r>
      <w:r>
        <w:rPr>
          <w:rFonts w:cs="Times New Roman" w:hAnsi="Times New Roman" w:eastAsia="Times New Roman" w:ascii="Times New Roman"/>
          <w:spacing w:val="6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ix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1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BS,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7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20"/>
          <w:sz w:val="20"/>
          <w:szCs w:val="20"/>
        </w:rPr>
        <w:t>ard</w:t>
      </w:r>
      <w:r>
        <w:rPr>
          <w:rFonts w:cs="Times New Roman" w:hAnsi="Times New Roman" w:eastAsia="Times New Roman" w:ascii="Times New Roman"/>
          <w:spacing w:val="6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24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3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2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2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2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5"/>
          <w:w w:val="11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nc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85"/>
          <w:sz w:val="20"/>
          <w:szCs w:val="20"/>
        </w:rPr>
        <w:t>C1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6"/>
          <w:sz w:val="20"/>
          <w:szCs w:val="20"/>
        </w:rPr>
        <w:t>gu</w:t>
      </w:r>
      <w:r>
        <w:rPr>
          <w:rFonts w:cs="Times New Roman" w:hAnsi="Times New Roman" w:eastAsia="Times New Roman" w:ascii="Times New Roman"/>
          <w:spacing w:val="3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1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6"/>
        <w:ind w:left="480"/>
      </w:pP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8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85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26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ob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2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1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2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spacing w:val="5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2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24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1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1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1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2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4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1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1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2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811" w:footer="1410" w:top="1660" w:bottom="280" w:left="960" w:right="9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433.5pt;margin-top:711.421pt;width:124.324pt;height:50pt;mso-position-horizontal-relative:page;mso-position-vertical-relative:page;z-index:-119">
          <v:imagedata o:title="" r:id="rId1"/>
        </v:shape>
      </w:pict>
    </w:r>
    <w:r>
      <w:pict>
        <v:shape type="#_x0000_t202" style="position:absolute;margin-left:53pt;margin-top:753.764pt;width:91.6058pt;height:10.04pt;mso-position-horizontal-relative:page;mso-position-vertical-relative:page;z-index:-11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©</w:t>
                </w:r>
                <w:r>
                  <w:rPr>
                    <w:rFonts w:cs="Times New Roman" w:hAnsi="Times New Roman" w:eastAsia="Times New Roman" w:ascii="Times New Roman"/>
                    <w:spacing w:val="1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ork</w:t>
                </w:r>
                <w:r>
                  <w:rPr>
                    <w:rFonts w:cs="Times New Roman" w:hAnsi="Times New Roman" w:eastAsia="Times New Roman" w:ascii="Times New Roman"/>
                    <w:spacing w:val="2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12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12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12"/>
                    <w:sz w:val="16"/>
                    <w:szCs w:val="16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spacing w:val="3"/>
                    <w:w w:val="112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33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16"/>
                    <w:szCs w:val="16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34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pt;margin-top:39.5482pt;width:102.384pt;height:28.04pt;mso-position-horizontal-relative:page;mso-position-vertical-relative:page;z-index:-12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1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2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4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71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67.84pt;margin-top:39.5482pt;width:102.697pt;height:28.04pt;mso-position-horizontal-relative:page;mso-position-vertical-relative:page;z-index:-12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52"/>
                    <w:szCs w:val="52"/>
                  </w:rPr>
                  <w:jc w:val="left"/>
                  <w:spacing w:lineRule="exact" w:line="560"/>
                  <w:ind w:left="20" w:right="-78"/>
                </w:pPr>
                <w:r>
                  <w:rPr>
                    <w:rFonts w:cs="Times New Roman" w:hAnsi="Times New Roman" w:eastAsia="Times New Roman" w:ascii="Times New Roman"/>
                    <w:spacing w:val="74"/>
                    <w:w w:val="100"/>
                    <w:sz w:val="52"/>
                    <w:szCs w:val="52"/>
                  </w:rPr>
                  <w:t>Ce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29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73"/>
                    <w:w w:val="145"/>
                    <w:sz w:val="52"/>
                    <w:szCs w:val="52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55"/>
                    <w:w w:val="100"/>
                    <w:sz w:val="52"/>
                    <w:szCs w:val="5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5"/>
                    <w:sz w:val="52"/>
                    <w:szCs w:val="52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52"/>
                    <w:szCs w:val="5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14.16pt;margin-top:54.4043pt;width:44.7728pt;height:10.04pt;mso-position-horizontal-relative:page;mso-position-vertical-relative:page;z-index:-12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before="3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23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t>ge</w:t>
                </w:r>
                <w:r>
                  <w:rPr>
                    <w:rFonts w:cs="Times New Roman" w:hAnsi="Times New Roman" w:eastAsia="Times New Roman" w:ascii="Times New Roman"/>
                    <w:spacing w:val="-16"/>
                    <w:w w:val="123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3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23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1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7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.0041pt;margin-top:72.5006pt;width:399.524pt;height:11.96pt;mso-position-horizontal-relative:page;mso-position-vertical-relative:page;z-index:-12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5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8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8"/>
                    <w:sz w:val="20"/>
                    <w:szCs w:val="20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8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8"/>
                    <w:sz w:val="20"/>
                    <w:szCs w:val="20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-18"/>
                    <w:w w:val="108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Times New Roman" w:hAnsi="Times New Roman" w:eastAsia="Times New Roman" w:ascii="Times New Roman"/>
                    <w:spacing w:val="18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46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46"/>
                    <w:sz w:val="20"/>
                    <w:szCs w:val="20"/>
                  </w:rPr>
                  <w:t>41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20"/>
                    <w:sz w:val="20"/>
                    <w:szCs w:val="20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6"/>
                    <w:sz w:val="20"/>
                    <w:szCs w:val="20"/>
                  </w:rPr>
                  <w:t>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0"/>
                    <w:szCs w:val="20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21"/>
                    <w:sz w:val="20"/>
                    <w:szCs w:val="20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26"/>
                    <w:sz w:val="20"/>
                    <w:szCs w:val="20"/>
                  </w:rPr>
                  <w:t>5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68"/>
                    <w:sz w:val="20"/>
                    <w:szCs w:val="20"/>
                  </w:rPr>
                  <w:t>1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6"/>
                    <w:w w:val="146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90"/>
                      <w:sz w:val="20"/>
                      <w:szCs w:val="20"/>
                    </w:rPr>
                    <w:t>@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2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9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46"/>
                    <w:sz w:val="20"/>
                    <w:szCs w:val="20"/>
                  </w:rPr>
                  <w:t>|</w:t>
                </w:r>
                <w:r>
                  <w:rPr>
                    <w:rFonts w:cs="Times New Roman" w:hAnsi="Times New Roman" w:eastAsia="Times New Roman" w:ascii="Times New Roman"/>
                    <w:spacing w:val="34"/>
                    <w:w w:val="146"/>
                    <w:sz w:val="20"/>
                    <w:szCs w:val="20"/>
                  </w:rPr>
                  <w:t> </w:t>
                </w:r>
                <w:hyperlink r:id="rId2"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02"/>
                      <w:sz w:val="20"/>
                      <w:szCs w:val="20"/>
                    </w:rPr>
                    <w:t>w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1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10"/>
                      <w:sz w:val="20"/>
                      <w:szCs w:val="20"/>
                    </w:rPr>
                    <w:t>y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18"/>
                      <w:sz w:val="20"/>
                      <w:szCs w:val="20"/>
                    </w:rPr>
                    <w:t>o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18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05"/>
                      <w:sz w:val="20"/>
                      <w:szCs w:val="20"/>
                    </w:rPr>
                    <w:t>k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09"/>
                      <w:sz w:val="20"/>
                      <w:szCs w:val="20"/>
                    </w:rPr>
                    <w:t>u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09"/>
                      <w:sz w:val="20"/>
                      <w:szCs w:val="20"/>
                    </w:rPr>
                    <w:t>.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2"/>
                      <w:w w:val="160"/>
                      <w:sz w:val="20"/>
                      <w:szCs w:val="20"/>
                    </w:rPr>
                    <w:t>/</w:t>
                  </w:r>
                  <w:r>
                    <w:rPr>
                      <w:rFonts w:cs="Times New Roman" w:hAnsi="Times New Roman" w:eastAsia="Times New Roman" w:ascii="Times New Roman"/>
                      <w:spacing w:val="-1"/>
                      <w:w w:val="120"/>
                      <w:sz w:val="20"/>
                      <w:szCs w:val="20"/>
                    </w:rPr>
                    <w:t>c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0"/>
                      <w:sz w:val="20"/>
                      <w:szCs w:val="20"/>
                    </w:rPr>
                    <w:t>a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4"/>
                      <w:sz w:val="20"/>
                      <w:szCs w:val="20"/>
                    </w:rPr>
                    <w:t>ee</w:t>
                  </w:r>
                  <w:r>
                    <w:rPr>
                      <w:rFonts w:cs="Times New Roman" w:hAnsi="Times New Roman" w:eastAsia="Times New Roman" w:ascii="Times New Roman"/>
                      <w:spacing w:val="1"/>
                      <w:w w:val="125"/>
                      <w:sz w:val="20"/>
                      <w:szCs w:val="20"/>
                    </w:rPr>
                    <w:t>r</w:t>
                  </w:r>
                  <w:r>
                    <w:rPr>
                      <w:rFonts w:cs="Times New Roman" w:hAnsi="Times New Roman" w:eastAsia="Times New Roman" w:ascii="Times New Roman"/>
                      <w:spacing w:val="0"/>
                      <w:w w:val="127"/>
                      <w:sz w:val="20"/>
                      <w:szCs w:val="20"/>
                    </w:rPr>
                    <w:t>s</w:t>
                  </w:r>
                </w:hyperlink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mailto:m@mmm" TargetMode="External"/><Relationship Id="rId7" Type="http://schemas.openxmlformats.org/officeDocument/2006/relationships/hyperlink" Target="mailto:m@mmm.ca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@yorku.ca" TargetMode="External"/><Relationship Id="rId2" Type="http://schemas.openxmlformats.org/officeDocument/2006/relationships/hyperlink" Target="http://www.yorku.ca/career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